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996D7" w14:textId="41190266" w:rsidR="00C54BA4" w:rsidRDefault="00274263" w:rsidP="00DD389E">
      <w:pPr>
        <w:spacing w:before="76"/>
        <w:ind w:left="3125" w:right="3105"/>
        <w:jc w:val="center"/>
        <w:rPr>
          <w:sz w:val="24"/>
          <w:szCs w:val="24"/>
        </w:rPr>
      </w:pPr>
      <w:r>
        <w:rPr>
          <w:b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U</w:t>
      </w: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IC</w:t>
      </w:r>
      <w:r>
        <w:rPr>
          <w:b/>
          <w:spacing w:val="-1"/>
          <w:sz w:val="24"/>
          <w:szCs w:val="24"/>
        </w:rPr>
        <w:t>U</w:t>
      </w:r>
      <w:r>
        <w:rPr>
          <w:b/>
          <w:sz w:val="24"/>
          <w:szCs w:val="24"/>
        </w:rPr>
        <w:t>L</w:t>
      </w:r>
      <w:r>
        <w:rPr>
          <w:b/>
          <w:spacing w:val="2"/>
          <w:sz w:val="24"/>
          <w:szCs w:val="24"/>
        </w:rPr>
        <w:t>U</w:t>
      </w:r>
      <w:r>
        <w:rPr>
          <w:b/>
          <w:sz w:val="24"/>
          <w:szCs w:val="24"/>
        </w:rPr>
        <w:t>M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VIT</w:t>
      </w:r>
      <w:r>
        <w:rPr>
          <w:b/>
          <w:spacing w:val="2"/>
          <w:sz w:val="24"/>
          <w:szCs w:val="24"/>
        </w:rPr>
        <w:t>A</w:t>
      </w:r>
      <w:r>
        <w:rPr>
          <w:b/>
          <w:sz w:val="24"/>
          <w:szCs w:val="24"/>
        </w:rPr>
        <w:t>E</w:t>
      </w:r>
    </w:p>
    <w:p w14:paraId="777DCF1B" w14:textId="77777777" w:rsidR="00DD389E" w:rsidRPr="00DD389E" w:rsidRDefault="00DD389E" w:rsidP="00DD389E">
      <w:pPr>
        <w:spacing w:before="76"/>
        <w:ind w:left="3125" w:right="3105"/>
        <w:jc w:val="center"/>
        <w:rPr>
          <w:sz w:val="24"/>
          <w:szCs w:val="24"/>
        </w:rPr>
      </w:pPr>
    </w:p>
    <w:p w14:paraId="6D86C6D1" w14:textId="77777777" w:rsidR="00DD389E" w:rsidRDefault="00DD389E" w:rsidP="00DD389E">
      <w:pPr>
        <w:spacing w:line="260" w:lineRule="exact"/>
        <w:ind w:right="253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Jerome Avila</w:t>
      </w:r>
    </w:p>
    <w:p w14:paraId="062DD3A8" w14:textId="493E13B4" w:rsidR="00C54BA4" w:rsidRDefault="00274263" w:rsidP="00DD389E">
      <w:pPr>
        <w:spacing w:line="260" w:lineRule="exact"/>
        <w:ind w:right="2534"/>
        <w:rPr>
          <w:sz w:val="24"/>
          <w:szCs w:val="24"/>
        </w:rPr>
      </w:pPr>
      <w:r>
        <w:rPr>
          <w:sz w:val="24"/>
          <w:szCs w:val="24"/>
        </w:rPr>
        <w:t>63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ge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Ro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d, </w:t>
      </w:r>
      <w:r>
        <w:rPr>
          <w:spacing w:val="2"/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rhi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l, MA 01830</w:t>
      </w:r>
    </w:p>
    <w:p w14:paraId="271D7E4B" w14:textId="0DA4807C" w:rsidR="00C54BA4" w:rsidRDefault="00274263" w:rsidP="00DD389E">
      <w:pPr>
        <w:spacing w:line="260" w:lineRule="exact"/>
        <w:ind w:right="2011"/>
        <w:rPr>
          <w:sz w:val="24"/>
          <w:szCs w:val="24"/>
        </w:rPr>
      </w:pPr>
      <w:r>
        <w:rPr>
          <w:spacing w:val="1"/>
          <w:position w:val="-1"/>
          <w:sz w:val="24"/>
          <w:szCs w:val="24"/>
        </w:rPr>
        <w:t>P</w:t>
      </w:r>
      <w:r>
        <w:rPr>
          <w:position w:val="-1"/>
          <w:sz w:val="24"/>
          <w:szCs w:val="24"/>
        </w:rPr>
        <w:t>hon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: (508)</w:t>
      </w:r>
      <w:r>
        <w:rPr>
          <w:spacing w:val="-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78</w:t>
      </w:r>
      <w:r>
        <w:rPr>
          <w:spacing w:val="1"/>
          <w:position w:val="-1"/>
          <w:sz w:val="24"/>
          <w:szCs w:val="24"/>
        </w:rPr>
        <w:t>3</w:t>
      </w:r>
      <w:r>
        <w:rPr>
          <w:spacing w:val="-1"/>
          <w:position w:val="-1"/>
          <w:sz w:val="24"/>
          <w:szCs w:val="24"/>
        </w:rPr>
        <w:t>-</w:t>
      </w:r>
      <w:r>
        <w:rPr>
          <w:position w:val="-1"/>
          <w:sz w:val="24"/>
          <w:szCs w:val="24"/>
        </w:rPr>
        <w:t xml:space="preserve">2134, </w:t>
      </w:r>
      <w:r>
        <w:rPr>
          <w:spacing w:val="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 xml:space="preserve">mail: </w:t>
      </w:r>
      <w:r>
        <w:rPr>
          <w:color w:val="0000FF"/>
          <w:spacing w:val="-58"/>
          <w:position w:val="-1"/>
          <w:sz w:val="24"/>
          <w:szCs w:val="24"/>
        </w:rPr>
        <w:t xml:space="preserve"> </w:t>
      </w:r>
      <w:r w:rsidR="00DD389E">
        <w:rPr>
          <w:color w:val="0000FF"/>
          <w:position w:val="-1"/>
          <w:sz w:val="24"/>
          <w:szCs w:val="24"/>
          <w:u w:val="single" w:color="0000FF"/>
        </w:rPr>
        <w:t>jerome@gmail.com</w:t>
      </w:r>
    </w:p>
    <w:p w14:paraId="3182C7CF" w14:textId="77777777" w:rsidR="00C54BA4" w:rsidRDefault="00C54BA4">
      <w:pPr>
        <w:spacing w:before="3" w:line="120" w:lineRule="exact"/>
        <w:rPr>
          <w:sz w:val="13"/>
          <w:szCs w:val="13"/>
        </w:rPr>
      </w:pPr>
    </w:p>
    <w:p w14:paraId="5E19E833" w14:textId="77777777" w:rsidR="00C54BA4" w:rsidRDefault="00C54BA4">
      <w:pPr>
        <w:spacing w:line="200" w:lineRule="exact"/>
      </w:pPr>
    </w:p>
    <w:p w14:paraId="22EDC373" w14:textId="77777777" w:rsidR="00C54BA4" w:rsidRDefault="00274263">
      <w:pPr>
        <w:spacing w:before="29"/>
        <w:ind w:left="100"/>
        <w:rPr>
          <w:sz w:val="24"/>
          <w:szCs w:val="24"/>
        </w:rPr>
      </w:pP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du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ion</w:t>
      </w:r>
    </w:p>
    <w:p w14:paraId="166FC655" w14:textId="77777777" w:rsidR="00C54BA4" w:rsidRDefault="00274263">
      <w:pPr>
        <w:spacing w:line="260" w:lineRule="exact"/>
        <w:ind w:left="100"/>
        <w:rPr>
          <w:sz w:val="24"/>
          <w:szCs w:val="24"/>
        </w:rPr>
      </w:pPr>
      <w:r>
        <w:rPr>
          <w:sz w:val="24"/>
          <w:szCs w:val="24"/>
        </w:rPr>
        <w:t>1981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1983                 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Tu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ts 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hool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ntal </w:t>
      </w:r>
      <w:r>
        <w:rPr>
          <w:sz w:val="24"/>
          <w:szCs w:val="24"/>
        </w:rPr>
        <w:t>Medi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e</w:t>
      </w:r>
    </w:p>
    <w:p w14:paraId="59185D28" w14:textId="77777777" w:rsidR="00C54BA4" w:rsidRDefault="00274263">
      <w:pPr>
        <w:ind w:left="2260"/>
        <w:rPr>
          <w:sz w:val="24"/>
          <w:szCs w:val="24"/>
        </w:rPr>
      </w:pP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oston, MA</w:t>
      </w:r>
    </w:p>
    <w:p w14:paraId="16BA9CCD" w14:textId="77777777" w:rsidR="00C54BA4" w:rsidRDefault="00274263">
      <w:pPr>
        <w:ind w:left="2260"/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rtifi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te in 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thodon</w:t>
      </w:r>
      <w:r>
        <w:rPr>
          <w:spacing w:val="1"/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a</w:t>
      </w:r>
      <w:r>
        <w:rPr>
          <w:sz w:val="24"/>
          <w:szCs w:val="24"/>
        </w:rPr>
        <w:t>nd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nto</w:t>
      </w:r>
      <w:r>
        <w:rPr>
          <w:spacing w:val="2"/>
          <w:sz w:val="24"/>
          <w:szCs w:val="24"/>
        </w:rPr>
        <w:t>f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 xml:space="preserve">ial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rtho</w:t>
      </w:r>
      <w:r>
        <w:rPr>
          <w:spacing w:val="2"/>
          <w:sz w:val="24"/>
          <w:szCs w:val="24"/>
        </w:rPr>
        <w:t>p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dics</w:t>
      </w:r>
    </w:p>
    <w:p w14:paraId="101E3313" w14:textId="77777777" w:rsidR="00C54BA4" w:rsidRDefault="00C54BA4">
      <w:pPr>
        <w:spacing w:before="16" w:line="260" w:lineRule="exact"/>
        <w:rPr>
          <w:sz w:val="26"/>
          <w:szCs w:val="26"/>
        </w:rPr>
      </w:pPr>
    </w:p>
    <w:p w14:paraId="719A2821" w14:textId="77777777" w:rsidR="00C54BA4" w:rsidRDefault="00274263">
      <w:pPr>
        <w:ind w:left="100"/>
        <w:rPr>
          <w:sz w:val="24"/>
          <w:szCs w:val="24"/>
        </w:rPr>
      </w:pPr>
      <w:r>
        <w:rPr>
          <w:sz w:val="24"/>
          <w:szCs w:val="24"/>
        </w:rPr>
        <w:t>1978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1981                 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Tu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ts 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hool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ntal Medi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e</w:t>
      </w:r>
    </w:p>
    <w:p w14:paraId="42027E16" w14:textId="77777777" w:rsidR="00C54BA4" w:rsidRDefault="00274263">
      <w:pPr>
        <w:ind w:left="2260" w:right="4847"/>
        <w:rPr>
          <w:sz w:val="24"/>
          <w:szCs w:val="24"/>
        </w:rPr>
      </w:pP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oston, MA DM</w:t>
      </w:r>
      <w:r>
        <w:rPr>
          <w:spacing w:val="-1"/>
          <w:sz w:val="24"/>
          <w:szCs w:val="24"/>
        </w:rPr>
        <w:t>D</w:t>
      </w:r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um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ude</w:t>
      </w:r>
    </w:p>
    <w:p w14:paraId="74ABF4D2" w14:textId="77777777" w:rsidR="00C54BA4" w:rsidRDefault="00C54BA4">
      <w:pPr>
        <w:spacing w:before="16" w:line="260" w:lineRule="exact"/>
        <w:rPr>
          <w:sz w:val="26"/>
          <w:szCs w:val="26"/>
        </w:rPr>
      </w:pPr>
    </w:p>
    <w:p w14:paraId="03DC0C89" w14:textId="77777777" w:rsidR="00C54BA4" w:rsidRDefault="00274263">
      <w:pPr>
        <w:ind w:left="100"/>
        <w:rPr>
          <w:sz w:val="24"/>
          <w:szCs w:val="24"/>
        </w:rPr>
      </w:pPr>
      <w:r>
        <w:rPr>
          <w:sz w:val="24"/>
          <w:szCs w:val="24"/>
        </w:rPr>
        <w:t>1974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1978                 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rima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k Co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</w:p>
    <w:p w14:paraId="2BD99B25" w14:textId="77777777" w:rsidR="00C54BA4" w:rsidRDefault="00274263">
      <w:pPr>
        <w:ind w:left="2260"/>
        <w:rPr>
          <w:sz w:val="24"/>
          <w:szCs w:val="24"/>
        </w:rPr>
      </w:pP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th Andov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r, MA</w:t>
      </w:r>
    </w:p>
    <w:p w14:paraId="7803B25F" w14:textId="307F26A9" w:rsidR="00C54BA4" w:rsidRPr="00DD389E" w:rsidRDefault="00274263" w:rsidP="00DD389E">
      <w:pPr>
        <w:ind w:left="2260"/>
        <w:rPr>
          <w:sz w:val="24"/>
          <w:szCs w:val="24"/>
        </w:rPr>
      </w:pP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io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og</w:t>
      </w:r>
      <w:r>
        <w:rPr>
          <w:spacing w:val="-3"/>
          <w:sz w:val="24"/>
          <w:szCs w:val="24"/>
        </w:rPr>
        <w:t>y</w:t>
      </w:r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um 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ude</w:t>
      </w:r>
    </w:p>
    <w:p w14:paraId="40DEE152" w14:textId="77777777" w:rsidR="00C54BA4" w:rsidRDefault="00C54BA4">
      <w:pPr>
        <w:spacing w:line="200" w:lineRule="exact"/>
      </w:pPr>
    </w:p>
    <w:p w14:paraId="4176D58A" w14:textId="77777777" w:rsidR="00C54BA4" w:rsidRDefault="00274263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Wo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k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Ex</w:t>
      </w:r>
      <w:r>
        <w:rPr>
          <w:b/>
          <w:spacing w:val="1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ience</w:t>
      </w:r>
    </w:p>
    <w:p w14:paraId="06EAE54E" w14:textId="77777777" w:rsidR="00C54BA4" w:rsidRDefault="00274263">
      <w:pPr>
        <w:spacing w:line="260" w:lineRule="exact"/>
        <w:ind w:left="100"/>
        <w:rPr>
          <w:sz w:val="24"/>
          <w:szCs w:val="24"/>
        </w:rPr>
      </w:pPr>
      <w:r>
        <w:rPr>
          <w:sz w:val="24"/>
          <w:szCs w:val="24"/>
        </w:rPr>
        <w:t>1983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             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tho</w:t>
      </w:r>
      <w:r>
        <w:rPr>
          <w:spacing w:val="1"/>
          <w:sz w:val="24"/>
          <w:szCs w:val="24"/>
        </w:rPr>
        <w:t>d</w:t>
      </w:r>
      <w:r>
        <w:rPr>
          <w:sz w:val="24"/>
          <w:szCs w:val="24"/>
        </w:rPr>
        <w:t>ont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st</w:t>
      </w:r>
    </w:p>
    <w:p w14:paraId="7C6B9076" w14:textId="77777777" w:rsidR="00C54BA4" w:rsidRDefault="00274263">
      <w:pPr>
        <w:ind w:left="2260" w:right="2909"/>
        <w:rPr>
          <w:sz w:val="24"/>
          <w:szCs w:val="24"/>
        </w:rPr>
      </w:pP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ph Antho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y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J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., DMD O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thodon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ic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ssoci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tes, PC</w:t>
      </w:r>
    </w:p>
    <w:p w14:paraId="459208BC" w14:textId="77777777" w:rsidR="00C54BA4" w:rsidRDefault="00274263">
      <w:pPr>
        <w:ind w:left="2260"/>
        <w:rPr>
          <w:sz w:val="24"/>
          <w:szCs w:val="24"/>
        </w:rPr>
      </w:pPr>
      <w:r>
        <w:rPr>
          <w:sz w:val="24"/>
          <w:szCs w:val="24"/>
        </w:rPr>
        <w:t xml:space="preserve">234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um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Str</w:t>
      </w:r>
      <w:r>
        <w:rPr>
          <w:spacing w:val="-2"/>
          <w:sz w:val="24"/>
          <w:szCs w:val="24"/>
        </w:rPr>
        <w:t>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</w:p>
    <w:p w14:paraId="78AF77E6" w14:textId="18FAF1F2" w:rsidR="00C54BA4" w:rsidRPr="00DD389E" w:rsidRDefault="00274263" w:rsidP="00DD389E">
      <w:pPr>
        <w:ind w:left="2260"/>
        <w:rPr>
          <w:sz w:val="24"/>
          <w:szCs w:val="24"/>
        </w:rPr>
      </w:pP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rhill, MA 01830</w:t>
      </w:r>
    </w:p>
    <w:p w14:paraId="7E97B11B" w14:textId="77777777" w:rsidR="00C54BA4" w:rsidRDefault="00274263">
      <w:pPr>
        <w:ind w:left="100"/>
        <w:rPr>
          <w:sz w:val="24"/>
          <w:szCs w:val="24"/>
        </w:rPr>
      </w:pPr>
      <w:r>
        <w:rPr>
          <w:sz w:val="24"/>
          <w:szCs w:val="24"/>
        </w:rPr>
        <w:t>1981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1983                 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st</w:t>
      </w:r>
    </w:p>
    <w:p w14:paraId="1C725112" w14:textId="77777777" w:rsidR="00C54BA4" w:rsidRDefault="00274263">
      <w:pPr>
        <w:ind w:left="2260"/>
        <w:rPr>
          <w:sz w:val="24"/>
          <w:szCs w:val="24"/>
        </w:rPr>
      </w:pPr>
      <w:r>
        <w:rPr>
          <w:sz w:val="24"/>
          <w:szCs w:val="24"/>
        </w:rPr>
        <w:t>Asso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with 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rio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rtun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to, DMD</w:t>
      </w:r>
    </w:p>
    <w:p w14:paraId="689CE78B" w14:textId="77777777" w:rsidR="00C54BA4" w:rsidRDefault="00274263">
      <w:pPr>
        <w:ind w:left="2260"/>
        <w:rPr>
          <w:sz w:val="24"/>
          <w:szCs w:val="24"/>
        </w:rPr>
      </w:pPr>
      <w:r>
        <w:rPr>
          <w:sz w:val="24"/>
          <w:szCs w:val="24"/>
        </w:rPr>
        <w:t xml:space="preserve">319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ro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w</w:t>
      </w:r>
      <w:r>
        <w:rPr>
          <w:spacing w:val="3"/>
          <w:sz w:val="24"/>
          <w:szCs w:val="24"/>
        </w:rPr>
        <w:t>a</w:t>
      </w:r>
      <w:r>
        <w:rPr>
          <w:sz w:val="24"/>
          <w:szCs w:val="24"/>
        </w:rPr>
        <w:t>y</w:t>
      </w:r>
    </w:p>
    <w:p w14:paraId="666BAEB0" w14:textId="77777777" w:rsidR="00C54BA4" w:rsidRDefault="00274263">
      <w:pPr>
        <w:ind w:left="2260"/>
        <w:rPr>
          <w:sz w:val="24"/>
          <w:szCs w:val="24"/>
        </w:rPr>
      </w:pPr>
      <w:r>
        <w:rPr>
          <w:sz w:val="24"/>
          <w:szCs w:val="24"/>
        </w:rPr>
        <w:t>Ev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, MA</w:t>
      </w:r>
    </w:p>
    <w:p w14:paraId="7BE9B411" w14:textId="77777777" w:rsidR="00C54BA4" w:rsidRDefault="00C54BA4">
      <w:pPr>
        <w:spacing w:line="200" w:lineRule="exact"/>
      </w:pPr>
    </w:p>
    <w:p w14:paraId="4FADDC12" w14:textId="77777777" w:rsidR="00C54BA4" w:rsidRDefault="00274263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Ho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s a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d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iev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en</w:t>
      </w:r>
      <w:r>
        <w:rPr>
          <w:b/>
          <w:sz w:val="24"/>
          <w:szCs w:val="24"/>
        </w:rPr>
        <w:t>ts</w:t>
      </w:r>
    </w:p>
    <w:p w14:paraId="5BE08DF5" w14:textId="77777777" w:rsidR="00C54BA4" w:rsidRDefault="00274263">
      <w:pPr>
        <w:spacing w:line="260" w:lineRule="exact"/>
        <w:ind w:left="100"/>
        <w:rPr>
          <w:sz w:val="24"/>
          <w:szCs w:val="24"/>
        </w:rPr>
      </w:pPr>
      <w:r>
        <w:rPr>
          <w:sz w:val="24"/>
          <w:szCs w:val="24"/>
        </w:rPr>
        <w:t>1990                            Diplo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te, Am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rd of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rthodonti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s</w:t>
      </w:r>
    </w:p>
    <w:p w14:paraId="7688CE8B" w14:textId="6E208E81" w:rsidR="00C54BA4" w:rsidRPr="00DD389E" w:rsidRDefault="00274263" w:rsidP="00DD389E">
      <w:pPr>
        <w:ind w:left="2260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t. 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ouis, MO</w:t>
      </w:r>
    </w:p>
    <w:p w14:paraId="796897E3" w14:textId="77777777" w:rsidR="00C54BA4" w:rsidRDefault="00274263">
      <w:pPr>
        <w:ind w:left="100"/>
        <w:rPr>
          <w:sz w:val="24"/>
          <w:szCs w:val="24"/>
        </w:rPr>
      </w:pPr>
      <w:r>
        <w:rPr>
          <w:sz w:val="24"/>
          <w:szCs w:val="24"/>
        </w:rPr>
        <w:t>1981                           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ntsp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rit A</w:t>
      </w:r>
      <w:r>
        <w:rPr>
          <w:spacing w:val="-1"/>
          <w:sz w:val="24"/>
          <w:szCs w:val="24"/>
        </w:rPr>
        <w:t>wa</w:t>
      </w:r>
      <w:r>
        <w:rPr>
          <w:sz w:val="24"/>
          <w:szCs w:val="24"/>
        </w:rPr>
        <w:t>rd;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movable</w:t>
      </w:r>
      <w:r>
        <w:rPr>
          <w:spacing w:val="-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rtial Prosthodont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s</w:t>
      </w:r>
    </w:p>
    <w:p w14:paraId="3C97E729" w14:textId="77777777" w:rsidR="00C54BA4" w:rsidRDefault="00C54BA4">
      <w:pPr>
        <w:spacing w:before="7" w:line="140" w:lineRule="exact"/>
        <w:rPr>
          <w:sz w:val="15"/>
          <w:szCs w:val="15"/>
        </w:rPr>
      </w:pPr>
    </w:p>
    <w:p w14:paraId="2A8BE7F0" w14:textId="77777777" w:rsidR="00C54BA4" w:rsidRDefault="00C54BA4">
      <w:pPr>
        <w:spacing w:line="200" w:lineRule="exact"/>
      </w:pPr>
    </w:p>
    <w:p w14:paraId="544DA612" w14:textId="77777777" w:rsidR="00C54BA4" w:rsidRDefault="00C54BA4">
      <w:pPr>
        <w:spacing w:line="200" w:lineRule="exact"/>
      </w:pPr>
    </w:p>
    <w:p w14:paraId="41E8F01C" w14:textId="77777777" w:rsidR="00C54BA4" w:rsidRDefault="00274263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Un</w:t>
      </w:r>
      <w:r>
        <w:rPr>
          <w:b/>
          <w:spacing w:val="1"/>
          <w:sz w:val="24"/>
          <w:szCs w:val="24"/>
        </w:rPr>
        <w:t>pu</w:t>
      </w:r>
      <w:r>
        <w:rPr>
          <w:b/>
          <w:spacing w:val="-1"/>
          <w:sz w:val="24"/>
          <w:szCs w:val="24"/>
        </w:rPr>
        <w:t>b</w:t>
      </w:r>
      <w:r>
        <w:rPr>
          <w:b/>
          <w:sz w:val="24"/>
          <w:szCs w:val="24"/>
        </w:rPr>
        <w:t>l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s</w:t>
      </w:r>
      <w:r>
        <w:rPr>
          <w:b/>
          <w:spacing w:val="1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d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P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s</w:t>
      </w:r>
    </w:p>
    <w:p w14:paraId="20502768" w14:textId="77777777" w:rsidR="00C54BA4" w:rsidRDefault="00274263">
      <w:pPr>
        <w:spacing w:line="260" w:lineRule="exact"/>
        <w:ind w:left="100"/>
        <w:rPr>
          <w:sz w:val="24"/>
          <w:szCs w:val="24"/>
        </w:rPr>
      </w:pPr>
      <w:r>
        <w:rPr>
          <w:sz w:val="24"/>
          <w:szCs w:val="24"/>
        </w:rPr>
        <w:t>1983</w:t>
      </w:r>
      <w:r>
        <w:rPr>
          <w:sz w:val="24"/>
          <w:szCs w:val="24"/>
        </w:rPr>
        <w:t xml:space="preserve">                            </w:t>
      </w:r>
      <w:r>
        <w:rPr>
          <w:spacing w:val="-1"/>
          <w:sz w:val="24"/>
          <w:szCs w:val="24"/>
        </w:rPr>
        <w:t>“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low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vs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pid </w:t>
      </w: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nsion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ts Ef</w:t>
      </w:r>
      <w:r>
        <w:rPr>
          <w:spacing w:val="-1"/>
          <w:sz w:val="24"/>
          <w:szCs w:val="24"/>
        </w:rPr>
        <w:t>fec</w:t>
      </w:r>
      <w:r>
        <w:rPr>
          <w:sz w:val="24"/>
          <w:szCs w:val="24"/>
        </w:rPr>
        <w:t xml:space="preserve">t on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he</w:t>
      </w:r>
    </w:p>
    <w:p w14:paraId="3E049454" w14:textId="77777777" w:rsidR="00C54BA4" w:rsidRDefault="00274263">
      <w:pPr>
        <w:ind w:left="2343" w:right="4463"/>
        <w:jc w:val="center"/>
        <w:rPr>
          <w:sz w:val="24"/>
          <w:szCs w:val="24"/>
        </w:rPr>
        <w:sectPr w:rsidR="00C54BA4">
          <w:footerReference w:type="default" r:id="rId7"/>
          <w:pgSz w:w="12240" w:h="15840"/>
          <w:pgMar w:top="1360" w:right="1720" w:bottom="280" w:left="1700" w:header="0" w:footer="771" w:gutter="0"/>
          <w:pgNumType w:start="1"/>
          <w:cols w:space="720"/>
        </w:sectPr>
      </w:pPr>
      <w:r>
        <w:rPr>
          <w:sz w:val="24"/>
          <w:szCs w:val="24"/>
        </w:rPr>
        <w:t>Mid</w:t>
      </w:r>
      <w:r>
        <w:rPr>
          <w:spacing w:val="-1"/>
          <w:sz w:val="24"/>
          <w:szCs w:val="24"/>
        </w:rPr>
        <w:t>-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utur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”</w:t>
      </w:r>
    </w:p>
    <w:p w14:paraId="50BB224C" w14:textId="77777777" w:rsidR="00C54BA4" w:rsidRDefault="00274263">
      <w:pPr>
        <w:spacing w:before="76"/>
        <w:ind w:left="100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T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c</w:t>
      </w:r>
      <w:r>
        <w:rPr>
          <w:b/>
          <w:spacing w:val="1"/>
          <w:sz w:val="24"/>
          <w:szCs w:val="24"/>
        </w:rPr>
        <w:t>h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g Ex</w:t>
      </w:r>
      <w:r>
        <w:rPr>
          <w:b/>
          <w:spacing w:val="1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er</w:t>
      </w:r>
      <w:r>
        <w:rPr>
          <w:b/>
          <w:sz w:val="24"/>
          <w:szCs w:val="24"/>
        </w:rPr>
        <w:t>ience</w:t>
      </w:r>
    </w:p>
    <w:p w14:paraId="361F97E6" w14:textId="77777777" w:rsidR="00C54BA4" w:rsidRDefault="00274263">
      <w:pPr>
        <w:spacing w:line="260" w:lineRule="exact"/>
        <w:ind w:left="100"/>
        <w:rPr>
          <w:sz w:val="24"/>
          <w:szCs w:val="24"/>
        </w:rPr>
      </w:pPr>
      <w:r>
        <w:rPr>
          <w:sz w:val="24"/>
          <w:szCs w:val="24"/>
        </w:rPr>
        <w:t>1983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1996                 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Tu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ts 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hool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ntal Medi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e</w:t>
      </w:r>
    </w:p>
    <w:p w14:paraId="751327AC" w14:textId="77777777" w:rsidR="00C54BA4" w:rsidRDefault="00274263">
      <w:pPr>
        <w:ind w:left="2260"/>
        <w:rPr>
          <w:sz w:val="24"/>
          <w:szCs w:val="24"/>
        </w:rPr>
      </w:pP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rtme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t of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thodon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ics</w:t>
      </w:r>
    </w:p>
    <w:p w14:paraId="7AE5D882" w14:textId="77777777" w:rsidR="00C54BA4" w:rsidRDefault="00274263">
      <w:pPr>
        <w:ind w:left="2260"/>
        <w:rPr>
          <w:sz w:val="24"/>
          <w:szCs w:val="24"/>
        </w:rPr>
      </w:pP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oston, MA</w:t>
      </w:r>
    </w:p>
    <w:p w14:paraId="5EAFEA23" w14:textId="77777777" w:rsidR="00C54BA4" w:rsidRDefault="00C54BA4">
      <w:pPr>
        <w:spacing w:before="16" w:line="260" w:lineRule="exact"/>
        <w:rPr>
          <w:sz w:val="26"/>
          <w:szCs w:val="26"/>
        </w:rPr>
      </w:pPr>
    </w:p>
    <w:p w14:paraId="1DB624BF" w14:textId="77777777" w:rsidR="00C54BA4" w:rsidRDefault="00274263">
      <w:pPr>
        <w:ind w:left="100"/>
        <w:rPr>
          <w:sz w:val="24"/>
          <w:szCs w:val="24"/>
        </w:rPr>
      </w:pPr>
      <w:r>
        <w:rPr>
          <w:sz w:val="24"/>
          <w:szCs w:val="24"/>
        </w:rPr>
        <w:t>1980                            Tu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ts Univ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hool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ntal Medi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e</w:t>
      </w:r>
    </w:p>
    <w:p w14:paraId="6FAC79AB" w14:textId="77777777" w:rsidR="00C54BA4" w:rsidRDefault="00274263">
      <w:pPr>
        <w:ind w:left="2260"/>
        <w:rPr>
          <w:sz w:val="24"/>
          <w:szCs w:val="24"/>
        </w:rPr>
      </w:pP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eac</w:t>
      </w:r>
      <w:r>
        <w:rPr>
          <w:sz w:val="24"/>
          <w:szCs w:val="24"/>
        </w:rPr>
        <w:t>hi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nt;</w:t>
      </w:r>
      <w:r>
        <w:rPr>
          <w:spacing w:val="1"/>
          <w:sz w:val="24"/>
          <w:szCs w:val="24"/>
        </w:rPr>
        <w:t xml:space="preserve"> P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-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x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rosthod</w:t>
      </w:r>
      <w:r>
        <w:rPr>
          <w:spacing w:val="-2"/>
          <w:sz w:val="24"/>
          <w:szCs w:val="24"/>
        </w:rPr>
        <w:t>o</w:t>
      </w:r>
      <w:r>
        <w:rPr>
          <w:sz w:val="24"/>
          <w:szCs w:val="24"/>
        </w:rPr>
        <w:t>nt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s</w:t>
      </w:r>
    </w:p>
    <w:p w14:paraId="46C47D7F" w14:textId="77777777" w:rsidR="00C54BA4" w:rsidRDefault="00274263">
      <w:pPr>
        <w:ind w:left="2260"/>
        <w:rPr>
          <w:sz w:val="24"/>
          <w:szCs w:val="24"/>
        </w:rPr>
      </w:pP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oston, MA</w:t>
      </w:r>
    </w:p>
    <w:p w14:paraId="7B0F4C05" w14:textId="77777777" w:rsidR="00C54BA4" w:rsidRDefault="00C54BA4">
      <w:pPr>
        <w:spacing w:before="7" w:line="140" w:lineRule="exact"/>
        <w:rPr>
          <w:sz w:val="15"/>
          <w:szCs w:val="15"/>
        </w:rPr>
      </w:pPr>
    </w:p>
    <w:p w14:paraId="14E468AF" w14:textId="77777777" w:rsidR="00C54BA4" w:rsidRDefault="00C54BA4">
      <w:pPr>
        <w:spacing w:line="200" w:lineRule="exact"/>
      </w:pPr>
    </w:p>
    <w:p w14:paraId="1990C7A3" w14:textId="77777777" w:rsidR="00C54BA4" w:rsidRDefault="00C54BA4">
      <w:pPr>
        <w:spacing w:line="200" w:lineRule="exact"/>
      </w:pPr>
    </w:p>
    <w:p w14:paraId="62476552" w14:textId="77777777" w:rsidR="00C54BA4" w:rsidRDefault="00274263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C</w:t>
      </w:r>
      <w:r>
        <w:rPr>
          <w:b/>
          <w:spacing w:val="2"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m</w:t>
      </w:r>
      <w:r>
        <w:rPr>
          <w:b/>
          <w:spacing w:val="-3"/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>un</w:t>
      </w:r>
      <w:r>
        <w:rPr>
          <w:b/>
          <w:sz w:val="24"/>
          <w:szCs w:val="24"/>
        </w:rPr>
        <w:t>ity Se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vice</w:t>
      </w:r>
    </w:p>
    <w:p w14:paraId="6806E1F7" w14:textId="77777777" w:rsidR="00C54BA4" w:rsidRDefault="00274263">
      <w:pPr>
        <w:spacing w:line="260" w:lineRule="exact"/>
        <w:ind w:left="100"/>
        <w:rPr>
          <w:sz w:val="24"/>
          <w:szCs w:val="24"/>
        </w:rPr>
      </w:pPr>
      <w:r>
        <w:rPr>
          <w:sz w:val="24"/>
          <w:szCs w:val="24"/>
        </w:rPr>
        <w:t>2011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             </w:t>
      </w:r>
      <w:r>
        <w:rPr>
          <w:spacing w:val="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les Chan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ives</w:t>
      </w:r>
    </w:p>
    <w:p w14:paraId="6B179F23" w14:textId="77777777" w:rsidR="00C54BA4" w:rsidRDefault="00274263">
      <w:pPr>
        <w:ind w:left="100"/>
        <w:rPr>
          <w:sz w:val="24"/>
          <w:szCs w:val="24"/>
        </w:rPr>
      </w:pPr>
      <w:r>
        <w:rPr>
          <w:sz w:val="24"/>
          <w:szCs w:val="24"/>
        </w:rPr>
        <w:t>2010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             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ow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n Can</w:t>
      </w:r>
      <w:r>
        <w:rPr>
          <w:spacing w:val="4"/>
          <w:sz w:val="24"/>
          <w:szCs w:val="24"/>
        </w:rPr>
        <w:t>d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pacing w:val="5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B</w:t>
      </w:r>
      <w:r>
        <w:rPr>
          <w:spacing w:val="1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–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uppo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 Our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troops</w:t>
      </w:r>
    </w:p>
    <w:p w14:paraId="0440FCD3" w14:textId="77777777" w:rsidR="00C54BA4" w:rsidRDefault="00274263">
      <w:pPr>
        <w:ind w:left="100"/>
        <w:rPr>
          <w:sz w:val="24"/>
          <w:szCs w:val="24"/>
        </w:rPr>
      </w:pPr>
      <w:r>
        <w:rPr>
          <w:sz w:val="24"/>
          <w:szCs w:val="24"/>
        </w:rPr>
        <w:t>1999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2006                 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Sc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ee</w:t>
      </w:r>
      <w:r>
        <w:rPr>
          <w:sz w:val="24"/>
          <w:szCs w:val="24"/>
        </w:rPr>
        <w:t>ni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h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nd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f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pos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</w:p>
    <w:p w14:paraId="4C2FEEE9" w14:textId="77777777" w:rsidR="00C54BA4" w:rsidRDefault="00274263">
      <w:pPr>
        <w:ind w:left="2260"/>
        <w:rPr>
          <w:sz w:val="24"/>
          <w:szCs w:val="24"/>
        </w:rPr>
      </w:pP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rhill, MA</w:t>
      </w:r>
    </w:p>
    <w:p w14:paraId="65ED4CB0" w14:textId="77777777" w:rsidR="00C54BA4" w:rsidRDefault="00C54BA4">
      <w:pPr>
        <w:spacing w:before="7" w:line="140" w:lineRule="exact"/>
        <w:rPr>
          <w:sz w:val="15"/>
          <w:szCs w:val="15"/>
        </w:rPr>
      </w:pPr>
    </w:p>
    <w:p w14:paraId="5BA3F94B" w14:textId="77777777" w:rsidR="00C54BA4" w:rsidRDefault="00C54BA4">
      <w:pPr>
        <w:spacing w:line="200" w:lineRule="exact"/>
      </w:pPr>
    </w:p>
    <w:p w14:paraId="3C9F87AA" w14:textId="77777777" w:rsidR="00C54BA4" w:rsidRDefault="00C54BA4">
      <w:pPr>
        <w:spacing w:line="200" w:lineRule="exact"/>
      </w:pPr>
    </w:p>
    <w:p w14:paraId="4F24614B" w14:textId="77777777" w:rsidR="00C54BA4" w:rsidRDefault="00274263">
      <w:pPr>
        <w:ind w:left="100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f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ss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o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 xml:space="preserve">al </w:t>
      </w:r>
      <w:r>
        <w:rPr>
          <w:b/>
          <w:spacing w:val="1"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r</w:t>
      </w:r>
      <w:r>
        <w:rPr>
          <w:b/>
          <w:sz w:val="24"/>
          <w:szCs w:val="24"/>
        </w:rPr>
        <w:t>ga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iza</w:t>
      </w:r>
      <w:r>
        <w:rPr>
          <w:b/>
          <w:spacing w:val="-1"/>
          <w:sz w:val="24"/>
          <w:szCs w:val="24"/>
        </w:rPr>
        <w:t>t</w:t>
      </w:r>
      <w:r>
        <w:rPr>
          <w:b/>
          <w:sz w:val="24"/>
          <w:szCs w:val="24"/>
        </w:rPr>
        <w:t>io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s</w:t>
      </w:r>
    </w:p>
    <w:p w14:paraId="41B56099" w14:textId="77777777" w:rsidR="00C54BA4" w:rsidRDefault="00274263">
      <w:pPr>
        <w:spacing w:line="260" w:lineRule="exact"/>
        <w:ind w:left="100"/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             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Am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rd of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rthodonti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s</w:t>
      </w:r>
    </w:p>
    <w:p w14:paraId="6647AC11" w14:textId="77777777" w:rsidR="00C54BA4" w:rsidRDefault="00274263">
      <w:pPr>
        <w:ind w:left="100"/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             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rd 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 xml:space="preserve">f 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rtho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ont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s,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of </w:t>
      </w:r>
      <w:r>
        <w:rPr>
          <w:spacing w:val="-1"/>
          <w:sz w:val="24"/>
          <w:szCs w:val="24"/>
        </w:rPr>
        <w:t>D</w:t>
      </w:r>
      <w:r>
        <w:rPr>
          <w:sz w:val="24"/>
          <w:szCs w:val="24"/>
        </w:rPr>
        <w:t>ip</w:t>
      </w:r>
      <w:r>
        <w:rPr>
          <w:spacing w:val="1"/>
          <w:sz w:val="24"/>
          <w:szCs w:val="24"/>
        </w:rPr>
        <w:t>l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mat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</w:p>
    <w:p w14:paraId="66A0E3E3" w14:textId="77777777" w:rsidR="00C54BA4" w:rsidRDefault="00274263">
      <w:pPr>
        <w:ind w:left="100"/>
        <w:rPr>
          <w:sz w:val="24"/>
          <w:szCs w:val="24"/>
        </w:rPr>
      </w:pPr>
      <w:r>
        <w:rPr>
          <w:sz w:val="24"/>
          <w:szCs w:val="24"/>
        </w:rPr>
        <w:t>1983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             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Am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>n Ass</w:t>
      </w:r>
      <w:r>
        <w:rPr>
          <w:spacing w:val="2"/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iation of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thodon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ics</w:t>
      </w:r>
    </w:p>
    <w:p w14:paraId="455361E4" w14:textId="77777777" w:rsidR="00C54BA4" w:rsidRDefault="00274263">
      <w:pPr>
        <w:ind w:left="100"/>
        <w:rPr>
          <w:sz w:val="24"/>
          <w:szCs w:val="24"/>
        </w:rPr>
      </w:pPr>
      <w:r>
        <w:rPr>
          <w:sz w:val="24"/>
          <w:szCs w:val="24"/>
        </w:rPr>
        <w:t>1983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             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st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ie</w:t>
      </w:r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of 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rthodontis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s</w:t>
      </w:r>
    </w:p>
    <w:p w14:paraId="2ADF4D48" w14:textId="77777777" w:rsidR="00C54BA4" w:rsidRDefault="00274263">
      <w:pPr>
        <w:ind w:left="100"/>
        <w:rPr>
          <w:sz w:val="24"/>
          <w:szCs w:val="24"/>
        </w:rPr>
      </w:pPr>
      <w:r>
        <w:rPr>
          <w:sz w:val="24"/>
          <w:szCs w:val="24"/>
        </w:rPr>
        <w:t>1983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             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Mass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 xml:space="preserve">husetts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ie</w:t>
      </w:r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thodon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s</w:t>
      </w:r>
    </w:p>
    <w:p w14:paraId="53A49ABF" w14:textId="77777777" w:rsidR="00C54BA4" w:rsidRDefault="00274263">
      <w:pPr>
        <w:ind w:left="100"/>
        <w:rPr>
          <w:sz w:val="24"/>
          <w:szCs w:val="24"/>
        </w:rPr>
      </w:pPr>
      <w:r>
        <w:rPr>
          <w:sz w:val="24"/>
          <w:szCs w:val="24"/>
        </w:rPr>
        <w:t>1983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             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Tu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ts Asso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iation of O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hodont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sts</w:t>
      </w:r>
    </w:p>
    <w:p w14:paraId="6CD17830" w14:textId="77777777" w:rsidR="00C54BA4" w:rsidRDefault="00274263">
      <w:pPr>
        <w:ind w:left="100"/>
        <w:rPr>
          <w:sz w:val="24"/>
          <w:szCs w:val="24"/>
        </w:rPr>
      </w:pPr>
      <w:r>
        <w:rPr>
          <w:sz w:val="24"/>
          <w:szCs w:val="24"/>
        </w:rPr>
        <w:t>1981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             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Am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ca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ntal Asso</w:t>
      </w:r>
      <w:r>
        <w:rPr>
          <w:spacing w:val="-1"/>
          <w:sz w:val="24"/>
          <w:szCs w:val="24"/>
        </w:rPr>
        <w:t>c</w:t>
      </w:r>
      <w:r>
        <w:rPr>
          <w:spacing w:val="3"/>
          <w:sz w:val="24"/>
          <w:szCs w:val="24"/>
        </w:rPr>
        <w:t>i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</w:p>
    <w:p w14:paraId="3AFCAB5F" w14:textId="77777777" w:rsidR="00C54BA4" w:rsidRDefault="00274263">
      <w:pPr>
        <w:ind w:left="100"/>
        <w:rPr>
          <w:sz w:val="24"/>
          <w:szCs w:val="24"/>
        </w:rPr>
      </w:pPr>
      <w:r>
        <w:rPr>
          <w:sz w:val="24"/>
          <w:szCs w:val="24"/>
        </w:rPr>
        <w:t>1981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             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Mass</w:t>
      </w:r>
      <w:r>
        <w:rPr>
          <w:spacing w:val="-1"/>
          <w:sz w:val="24"/>
          <w:szCs w:val="24"/>
        </w:rPr>
        <w:t>ac</w:t>
      </w:r>
      <w:r>
        <w:rPr>
          <w:sz w:val="24"/>
          <w:szCs w:val="24"/>
        </w:rPr>
        <w:t>husetts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ie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y</w:t>
      </w:r>
    </w:p>
    <w:p w14:paraId="0A471E93" w14:textId="77777777" w:rsidR="00C54BA4" w:rsidRDefault="00274263">
      <w:pPr>
        <w:ind w:left="100"/>
        <w:rPr>
          <w:sz w:val="24"/>
          <w:szCs w:val="24"/>
        </w:rPr>
      </w:pPr>
      <w:r>
        <w:rPr>
          <w:sz w:val="24"/>
          <w:szCs w:val="24"/>
        </w:rPr>
        <w:t>1981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             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Me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rima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l</w:t>
      </w:r>
      <w:r>
        <w:rPr>
          <w:spacing w:val="4"/>
          <w:sz w:val="24"/>
          <w:szCs w:val="24"/>
        </w:rPr>
        <w:t>e</w:t>
      </w:r>
      <w:r>
        <w:rPr>
          <w:sz w:val="24"/>
          <w:szCs w:val="24"/>
        </w:rPr>
        <w:t>y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Distr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ntal Asso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iation</w:t>
      </w:r>
    </w:p>
    <w:p w14:paraId="656CB6AE" w14:textId="77777777" w:rsidR="00C54BA4" w:rsidRDefault="00274263">
      <w:pPr>
        <w:ind w:left="100"/>
        <w:rPr>
          <w:sz w:val="24"/>
          <w:szCs w:val="24"/>
        </w:rPr>
      </w:pPr>
      <w:r>
        <w:rPr>
          <w:sz w:val="24"/>
          <w:szCs w:val="24"/>
        </w:rPr>
        <w:t>1981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p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              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rhill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ntal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ie</w:t>
      </w:r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y</w:t>
      </w:r>
    </w:p>
    <w:p w14:paraId="16A923C7" w14:textId="77777777" w:rsidR="00C54BA4" w:rsidRDefault="00C54BA4">
      <w:pPr>
        <w:spacing w:before="7" w:line="140" w:lineRule="exact"/>
        <w:rPr>
          <w:sz w:val="15"/>
          <w:szCs w:val="15"/>
        </w:rPr>
      </w:pPr>
    </w:p>
    <w:p w14:paraId="71CE58B7" w14:textId="77777777" w:rsidR="00C54BA4" w:rsidRDefault="00C54BA4">
      <w:pPr>
        <w:spacing w:line="200" w:lineRule="exact"/>
      </w:pPr>
    </w:p>
    <w:p w14:paraId="142E5301" w14:textId="77777777" w:rsidR="00C54BA4" w:rsidRDefault="00C54BA4">
      <w:pPr>
        <w:spacing w:line="200" w:lineRule="exact"/>
      </w:pPr>
    </w:p>
    <w:p w14:paraId="5032FDD7" w14:textId="77777777" w:rsidR="00C54BA4" w:rsidRDefault="00274263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Ho</w:t>
      </w:r>
      <w:r>
        <w:rPr>
          <w:b/>
          <w:spacing w:val="1"/>
          <w:sz w:val="24"/>
          <w:szCs w:val="24"/>
        </w:rPr>
        <w:t>bb</w:t>
      </w:r>
      <w:r>
        <w:rPr>
          <w:b/>
          <w:sz w:val="24"/>
          <w:szCs w:val="24"/>
        </w:rPr>
        <w:t>ies a</w:t>
      </w:r>
      <w:r>
        <w:rPr>
          <w:b/>
          <w:spacing w:val="-2"/>
          <w:sz w:val="24"/>
          <w:szCs w:val="24"/>
        </w:rPr>
        <w:t>n</w:t>
      </w:r>
      <w:r>
        <w:rPr>
          <w:b/>
          <w:sz w:val="24"/>
          <w:szCs w:val="24"/>
        </w:rPr>
        <w:t>d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n</w:t>
      </w:r>
      <w:r>
        <w:rPr>
          <w:b/>
          <w:sz w:val="24"/>
          <w:szCs w:val="24"/>
        </w:rPr>
        <w:t>t</w:t>
      </w:r>
      <w:r>
        <w:rPr>
          <w:b/>
          <w:spacing w:val="-2"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>re</w:t>
      </w:r>
      <w:r>
        <w:rPr>
          <w:b/>
          <w:sz w:val="24"/>
          <w:szCs w:val="24"/>
        </w:rPr>
        <w:t>sts</w:t>
      </w:r>
    </w:p>
    <w:p w14:paraId="4F410EF3" w14:textId="77777777" w:rsidR="00C54BA4" w:rsidRDefault="00274263">
      <w:pPr>
        <w:spacing w:line="260" w:lineRule="exact"/>
        <w:ind w:left="100"/>
        <w:rPr>
          <w:sz w:val="24"/>
          <w:szCs w:val="24"/>
        </w:rPr>
      </w:pPr>
      <w:r>
        <w:rPr>
          <w:sz w:val="24"/>
          <w:szCs w:val="24"/>
        </w:rPr>
        <w:t>Gol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, 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nnis</w:t>
      </w:r>
    </w:p>
    <w:p w14:paraId="0DE7650F" w14:textId="77777777" w:rsidR="00C54BA4" w:rsidRDefault="00274263">
      <w:pPr>
        <w:ind w:left="100"/>
        <w:rPr>
          <w:sz w:val="24"/>
          <w:szCs w:val="24"/>
        </w:rPr>
      </w:pP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ec</w:t>
      </w:r>
      <w:r>
        <w:rPr>
          <w:sz w:val="24"/>
          <w:szCs w:val="24"/>
        </w:rPr>
        <w:t xml:space="preserve">h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w 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n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die)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supporting</w:t>
      </w:r>
      <w:r>
        <w:rPr>
          <w:spacing w:val="-2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m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ghte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’s music</w:t>
      </w:r>
      <w:r>
        <w:rPr>
          <w:spacing w:val="-1"/>
          <w:sz w:val="24"/>
          <w:szCs w:val="24"/>
        </w:rPr>
        <w:t xml:space="preserve"> c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</w:p>
    <w:p w14:paraId="011CAFB1" w14:textId="77777777" w:rsidR="00C54BA4" w:rsidRDefault="00C54BA4">
      <w:pPr>
        <w:spacing w:before="7" w:line="140" w:lineRule="exact"/>
        <w:rPr>
          <w:sz w:val="15"/>
          <w:szCs w:val="15"/>
        </w:rPr>
      </w:pPr>
    </w:p>
    <w:p w14:paraId="448CD877" w14:textId="77777777" w:rsidR="00C54BA4" w:rsidRDefault="00C54BA4">
      <w:pPr>
        <w:spacing w:line="200" w:lineRule="exact"/>
      </w:pPr>
    </w:p>
    <w:p w14:paraId="6A592BCA" w14:textId="77777777" w:rsidR="00C54BA4" w:rsidRDefault="00C54BA4">
      <w:pPr>
        <w:spacing w:line="200" w:lineRule="exact"/>
      </w:pPr>
    </w:p>
    <w:p w14:paraId="79F1D286" w14:textId="77777777" w:rsidR="00C54BA4" w:rsidRDefault="00274263">
      <w:pPr>
        <w:ind w:left="100"/>
        <w:rPr>
          <w:sz w:val="24"/>
          <w:szCs w:val="24"/>
        </w:rPr>
      </w:pPr>
      <w:r>
        <w:rPr>
          <w:b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>f</w:t>
      </w:r>
      <w:r>
        <w:rPr>
          <w:b/>
          <w:spacing w:val="-1"/>
          <w:sz w:val="24"/>
          <w:szCs w:val="24"/>
        </w:rPr>
        <w:t>ere</w:t>
      </w:r>
      <w:r>
        <w:rPr>
          <w:b/>
          <w:spacing w:val="1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ce</w:t>
      </w:r>
      <w:r>
        <w:rPr>
          <w:b/>
          <w:sz w:val="24"/>
          <w:szCs w:val="24"/>
        </w:rPr>
        <w:t>s</w:t>
      </w:r>
    </w:p>
    <w:p w14:paraId="4D265F55" w14:textId="77777777" w:rsidR="00C54BA4" w:rsidRDefault="00274263">
      <w:pPr>
        <w:spacing w:line="260" w:lineRule="exact"/>
        <w:ind w:left="100"/>
        <w:rPr>
          <w:sz w:val="24"/>
          <w:szCs w:val="24"/>
        </w:rPr>
      </w:pPr>
      <w:r>
        <w:rPr>
          <w:sz w:val="24"/>
          <w:szCs w:val="24"/>
        </w:rPr>
        <w:t>Av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ble upon 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>q</w:t>
      </w:r>
      <w:r>
        <w:rPr>
          <w:spacing w:val="2"/>
          <w:sz w:val="24"/>
          <w:szCs w:val="24"/>
        </w:rPr>
        <w:t>u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st</w:t>
      </w:r>
    </w:p>
    <w:sectPr w:rsidR="00C54BA4">
      <w:pgSz w:w="12240" w:h="15840"/>
      <w:pgMar w:top="1360" w:right="1720" w:bottom="280" w:left="1700" w:header="0" w:footer="7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375E8" w14:textId="77777777" w:rsidR="00274263" w:rsidRDefault="00274263">
      <w:r>
        <w:separator/>
      </w:r>
    </w:p>
  </w:endnote>
  <w:endnote w:type="continuationSeparator" w:id="0">
    <w:p w14:paraId="4FB377A9" w14:textId="77777777" w:rsidR="00274263" w:rsidRDefault="00274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D698D" w14:textId="77777777" w:rsidR="00C54BA4" w:rsidRDefault="00274263">
    <w:pPr>
      <w:spacing w:line="200" w:lineRule="exact"/>
    </w:pPr>
    <w:r>
      <w:pict w14:anchorId="4FE758A4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1.05pt;margin-top:742.45pt;width:10pt;height:14pt;z-index:-251658752;mso-position-horizontal-relative:page;mso-position-vertical-relative:page" filled="f" stroked="f">
          <v:textbox inset="0,0,0,0">
            <w:txbxContent>
              <w:p w14:paraId="79407AB2" w14:textId="77777777" w:rsidR="00C54BA4" w:rsidRDefault="00274263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13082" w14:textId="77777777" w:rsidR="00274263" w:rsidRDefault="00274263">
      <w:r>
        <w:separator/>
      </w:r>
    </w:p>
  </w:footnote>
  <w:footnote w:type="continuationSeparator" w:id="0">
    <w:p w14:paraId="30F39AC3" w14:textId="77777777" w:rsidR="00274263" w:rsidRDefault="00274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5139FB"/>
    <w:multiLevelType w:val="multilevel"/>
    <w:tmpl w:val="3CF27F4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BA4"/>
    <w:rsid w:val="00274263"/>
    <w:rsid w:val="00C54BA4"/>
    <w:rsid w:val="00DD3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890E8A2"/>
  <w15:docId w15:val="{0B610AD6-18A3-49F7-9740-DC65A4E60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348</Words>
  <Characters>1988</Characters>
  <Application>Microsoft Office Word</Application>
  <DocSecurity>0</DocSecurity>
  <Lines>16</Lines>
  <Paragraphs>4</Paragraphs>
  <ScaleCrop>false</ScaleCrop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2021-04-20T12:44:00Z</dcterms:created>
  <dcterms:modified xsi:type="dcterms:W3CDTF">2021-04-20T12:58:00Z</dcterms:modified>
</cp:coreProperties>
</file>